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F51B" w14:textId="0D0B6438"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F20763">
        <w:rPr>
          <w:rFonts w:ascii="Arial" w:hAnsi="Arial" w:cs="Arial"/>
          <w:b/>
          <w:sz w:val="24"/>
          <w:szCs w:val="28"/>
          <w:lang w:val="en-US"/>
        </w:rPr>
        <w:t>6-bis-e</w:t>
      </w:r>
      <w:r w:rsidRPr="001D2FBF">
        <w:rPr>
          <w:rFonts w:ascii="Arial" w:hAnsi="Arial" w:cs="Arial"/>
          <w:b/>
          <w:sz w:val="24"/>
          <w:szCs w:val="28"/>
        </w:rPr>
        <w:tab/>
      </w:r>
      <w:r w:rsidR="00F20763" w:rsidRPr="00F20763">
        <w:rPr>
          <w:rFonts w:ascii="Arial" w:hAnsi="Arial" w:cs="Arial"/>
          <w:b/>
          <w:sz w:val="24"/>
          <w:szCs w:val="28"/>
          <w:lang w:val="en-US"/>
        </w:rPr>
        <w:t>R4-2306348</w:t>
      </w:r>
    </w:p>
    <w:p w14:paraId="4F4EFA21" w14:textId="4F32D116" w:rsidR="003425CD" w:rsidRPr="001D2FBF" w:rsidRDefault="003147DD" w:rsidP="003425CD">
      <w:pPr>
        <w:widowControl w:val="0"/>
        <w:tabs>
          <w:tab w:val="right" w:pos="9072"/>
        </w:tabs>
        <w:spacing w:after="0"/>
        <w:rPr>
          <w:rFonts w:ascii="Arial" w:hAnsi="Arial" w:cs="Arial"/>
          <w:b/>
          <w:sz w:val="24"/>
          <w:szCs w:val="28"/>
          <w:lang w:val="en-US"/>
        </w:rPr>
      </w:pPr>
      <w:r w:rsidRPr="003147DD">
        <w:rPr>
          <w:rFonts w:ascii="Arial" w:hAnsi="Arial" w:cs="Arial"/>
          <w:b/>
          <w:sz w:val="24"/>
          <w:szCs w:val="28"/>
          <w:lang w:val="en-US"/>
        </w:rPr>
        <w:t>Electronic Meeting</w:t>
      </w:r>
      <w:r w:rsidR="003425CD" w:rsidRPr="00CB7E10">
        <w:rPr>
          <w:rFonts w:ascii="Arial" w:hAnsi="Arial" w:cs="Arial"/>
          <w:b/>
          <w:sz w:val="24"/>
          <w:szCs w:val="28"/>
          <w:lang w:val="en-US"/>
        </w:rPr>
        <w:t xml:space="preserve">, </w:t>
      </w:r>
      <w:r>
        <w:rPr>
          <w:rFonts w:ascii="Arial" w:hAnsi="Arial" w:cs="Arial"/>
          <w:b/>
          <w:sz w:val="24"/>
          <w:szCs w:val="28"/>
          <w:lang w:val="en-US"/>
        </w:rPr>
        <w:t>April</w:t>
      </w:r>
      <w:r w:rsidR="003425CD" w:rsidRPr="00CB7E10">
        <w:rPr>
          <w:rFonts w:ascii="Arial" w:hAnsi="Arial" w:cs="Arial"/>
          <w:b/>
          <w:sz w:val="24"/>
          <w:szCs w:val="28"/>
          <w:lang w:val="en-US"/>
        </w:rPr>
        <w:t xml:space="preserve"> 1</w:t>
      </w:r>
      <w:r>
        <w:rPr>
          <w:rFonts w:ascii="Arial" w:hAnsi="Arial" w:cs="Arial"/>
          <w:b/>
          <w:sz w:val="24"/>
          <w:szCs w:val="28"/>
          <w:lang w:val="en-US"/>
        </w:rPr>
        <w:t>7</w:t>
      </w:r>
      <w:r w:rsidR="003425CD" w:rsidRPr="00CB7E10">
        <w:rPr>
          <w:rFonts w:ascii="Arial" w:hAnsi="Arial" w:cs="Arial"/>
          <w:b/>
          <w:sz w:val="24"/>
          <w:szCs w:val="28"/>
          <w:lang w:val="en-US"/>
        </w:rPr>
        <w:t xml:space="preserve"> – </w:t>
      </w:r>
      <w:r>
        <w:rPr>
          <w:rFonts w:ascii="Arial" w:hAnsi="Arial" w:cs="Arial"/>
          <w:b/>
          <w:sz w:val="24"/>
          <w:szCs w:val="28"/>
          <w:lang w:val="en-US"/>
        </w:rPr>
        <w:t>April</w:t>
      </w:r>
      <w:r w:rsidR="003425CD" w:rsidRPr="00CB7E10">
        <w:rPr>
          <w:rFonts w:ascii="Arial" w:hAnsi="Arial" w:cs="Arial"/>
          <w:b/>
          <w:sz w:val="24"/>
          <w:szCs w:val="28"/>
          <w:lang w:val="en-US"/>
        </w:rPr>
        <w:t xml:space="preserve"> </w:t>
      </w:r>
      <w:r>
        <w:rPr>
          <w:rFonts w:ascii="Arial" w:hAnsi="Arial" w:cs="Arial"/>
          <w:b/>
          <w:sz w:val="24"/>
          <w:szCs w:val="28"/>
          <w:lang w:val="en-US"/>
        </w:rPr>
        <w:t>26</w:t>
      </w:r>
      <w:r w:rsidR="003425CD" w:rsidRPr="00CB7E10">
        <w:rPr>
          <w:rFonts w:ascii="Arial" w:hAnsi="Arial" w:cs="Arial"/>
          <w:b/>
          <w:sz w:val="24"/>
          <w:szCs w:val="28"/>
          <w:lang w:val="en-US"/>
        </w:rPr>
        <w:t>, 202</w:t>
      </w:r>
      <w:r>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5B5333B7"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LS on L3 measurements for the options for 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2C340F0F"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F90251">
        <w:rPr>
          <w:rFonts w:ascii="Arial" w:hAnsi="Arial" w:cs="Arial"/>
          <w:bCs/>
        </w:rPr>
        <w:t>P</w:t>
      </w:r>
      <w:r w:rsidR="007F67A4">
        <w:rPr>
          <w:rFonts w:ascii="Arial" w:hAnsi="Arial" w:cs="Arial"/>
          <w:bCs/>
        </w:rPr>
        <w:t>,</w:t>
      </w:r>
      <w:r w:rsidR="007F67A4" w:rsidRPr="007F67A4">
        <w:rPr>
          <w:rFonts w:ascii="Arial" w:hAnsi="Arial" w:cs="Arial"/>
          <w:bCs/>
        </w:rPr>
        <w:t xml:space="preserve"> </w:t>
      </w:r>
      <w:r w:rsidR="007F67A4">
        <w:rPr>
          <w:rFonts w:ascii="Arial" w:hAnsi="Arial" w:cs="Arial"/>
          <w:bCs/>
        </w:rPr>
        <w:t>RAN</w:t>
      </w:r>
      <w:r w:rsidR="002E1075">
        <w:rPr>
          <w:rFonts w:ascii="Arial" w:hAnsi="Arial" w:cs="Arial"/>
          <w:bCs/>
        </w:rPr>
        <w:t>1</w:t>
      </w:r>
      <w:r w:rsidR="007F67A4">
        <w:rPr>
          <w:rFonts w:ascii="Arial" w:hAnsi="Arial" w:cs="Arial"/>
          <w:bCs/>
        </w:rPr>
        <w:t>, RAN</w:t>
      </w:r>
      <w:r w:rsidR="002E1075">
        <w:rPr>
          <w:rFonts w:ascii="Arial" w:hAnsi="Arial" w:cs="Arial"/>
          <w:bCs/>
        </w:rPr>
        <w:t>2</w:t>
      </w:r>
    </w:p>
    <w:p w14:paraId="00232E10" w14:textId="327962FD"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1C744BBB" w14:textId="2F1B626F"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7F67A4" w:rsidRPr="007F67A4">
        <w:rPr>
          <w:rFonts w:ascii="Arial" w:hAnsi="Arial" w:cs="Arial"/>
          <w:szCs w:val="16"/>
        </w:rPr>
        <w:t>Diogo Martins</w:t>
      </w:r>
    </w:p>
    <w:p w14:paraId="348A0047" w14:textId="1FD7629C"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7F67A4" w:rsidRPr="007F67A4">
        <w:rPr>
          <w:rFonts w:ascii="Arial" w:hAnsi="Arial" w:cs="Arial"/>
          <w:szCs w:val="16"/>
        </w:rPr>
        <w:t>diogo.martins@vodafone.com</w:t>
      </w:r>
    </w:p>
    <w:p w14:paraId="1DD5E4E6" w14:textId="77777777" w:rsidR="007F67A4"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4951B8AD" w:rsidR="003A5FD4" w:rsidRPr="00F53DDB" w:rsidRDefault="003A5FD4" w:rsidP="00F90251">
      <w:pPr>
        <w:spacing w:before="240"/>
        <w:jc w:val="both"/>
        <w:rPr>
          <w:rFonts w:ascii="Arial" w:hAnsi="Arial" w:cs="Arial"/>
          <w:lang w:val="en-US"/>
        </w:rPr>
      </w:pPr>
      <w:r w:rsidRPr="00F53DDB">
        <w:rPr>
          <w:rFonts w:ascii="Arial" w:hAnsi="Arial" w:cs="Arial"/>
          <w:lang w:val="en-US"/>
        </w:rPr>
        <w:t xml:space="preserve">RAN4 started the work on WI of complete the specification support for </w:t>
      </w:r>
      <w:proofErr w:type="spellStart"/>
      <w:r w:rsidRPr="00F53DDB">
        <w:rPr>
          <w:rFonts w:ascii="Arial" w:hAnsi="Arial" w:cs="Arial"/>
          <w:lang w:val="en-US"/>
        </w:rPr>
        <w:t>BandWidth</w:t>
      </w:r>
      <w:proofErr w:type="spellEnd"/>
      <w:r w:rsidRPr="00F53DDB">
        <w:rPr>
          <w:rFonts w:ascii="Arial" w:hAnsi="Arial" w:cs="Arial"/>
          <w:lang w:val="en-US"/>
        </w:rPr>
        <w:t xml:space="preserve"> Part operation without restriction in NR in the RAN4#106-bis-e meeting. There are proposals on RRM impact</w:t>
      </w:r>
      <w:r w:rsidR="004D488B">
        <w:rPr>
          <w:rFonts w:ascii="Arial" w:hAnsi="Arial" w:cs="Arial"/>
          <w:lang w:val="en-US"/>
        </w:rPr>
        <w:t>s</w:t>
      </w:r>
      <w:r w:rsidRPr="00F53DDB">
        <w:rPr>
          <w:rFonts w:ascii="Arial" w:hAnsi="Arial" w:cs="Arial"/>
          <w:lang w:val="en-US"/>
        </w:rPr>
        <w:t xml:space="preserve"> due to L3 measurements for the different options. RAN4 discussed the proposals and following agreements have been reached.</w:t>
      </w:r>
    </w:p>
    <w:p w14:paraId="49EE14F3" w14:textId="6515EABB" w:rsidR="003A5FD4" w:rsidRPr="00F53DDB" w:rsidRDefault="00BD2037" w:rsidP="00F90251">
      <w:pPr>
        <w:spacing w:before="240"/>
        <w:jc w:val="both"/>
        <w:rPr>
          <w:rFonts w:ascii="Arial" w:hAnsi="Arial" w:cs="Arial"/>
          <w:lang w:val="en-US"/>
        </w:rPr>
      </w:pPr>
      <w:r w:rsidRPr="00F53DDB">
        <w:rPr>
          <w:rFonts w:ascii="Arial" w:hAnsi="Arial" w:cs="Arial"/>
          <w:lang w:val="en-US"/>
        </w:rPr>
        <w:t>For option A,</w:t>
      </w:r>
    </w:p>
    <w:p w14:paraId="73F489E5" w14:textId="77777777" w:rsidR="00BD2037" w:rsidRPr="00F53DDB" w:rsidRDefault="00BD2037" w:rsidP="00BD2037">
      <w:pPr>
        <w:pStyle w:val="a3"/>
        <w:numPr>
          <w:ilvl w:val="0"/>
          <w:numId w:val="34"/>
        </w:numPr>
        <w:rPr>
          <w:rFonts w:ascii="Arial" w:hAnsi="Arial" w:cs="Arial"/>
          <w:color w:val="000000" w:themeColor="text1"/>
        </w:rPr>
      </w:pPr>
      <w:r w:rsidRPr="00F53DDB">
        <w:rPr>
          <w:rFonts w:ascii="Arial" w:hAnsi="Arial" w:cs="Arial"/>
          <w:color w:val="000000" w:themeColor="text1"/>
        </w:rPr>
        <w:t>Existing requirements for intra-frequency measurement with gap shall apply for UE supporting option A and no update is needed.</w:t>
      </w:r>
    </w:p>
    <w:p w14:paraId="075B0324" w14:textId="2411AB5B" w:rsidR="00BD2037" w:rsidRPr="00F53DDB" w:rsidRDefault="00BD2037" w:rsidP="00BD2037">
      <w:pPr>
        <w:rPr>
          <w:rFonts w:ascii="Arial" w:hAnsi="Arial" w:cs="Arial"/>
          <w:color w:val="000000" w:themeColor="text1"/>
          <w:lang w:val="en-US"/>
        </w:rPr>
      </w:pPr>
      <w:r w:rsidRPr="00F53DDB">
        <w:rPr>
          <w:rFonts w:ascii="Arial" w:hAnsi="Arial" w:cs="Arial"/>
          <w:color w:val="000000" w:themeColor="text1"/>
          <w:lang w:val="en-US"/>
        </w:rPr>
        <w:t>For option B-1-1 and option B-1-2,</w:t>
      </w:r>
    </w:p>
    <w:p w14:paraId="42552AB3" w14:textId="1958E50D" w:rsidR="00BD2037" w:rsidRPr="00F53DDB" w:rsidRDefault="00BD2037" w:rsidP="00BD2037">
      <w:pPr>
        <w:pStyle w:val="a3"/>
        <w:numPr>
          <w:ilvl w:val="0"/>
          <w:numId w:val="34"/>
        </w:numPr>
        <w:ind w:left="720"/>
        <w:rPr>
          <w:rFonts w:ascii="Arial" w:hAnsi="Arial" w:cs="Arial"/>
          <w:color w:val="000000" w:themeColor="text1"/>
        </w:rPr>
      </w:pPr>
      <w:r w:rsidRPr="00F53DDB">
        <w:rPr>
          <w:rFonts w:ascii="Arial" w:hAnsi="Arial" w:cs="Arial"/>
          <w:color w:val="000000" w:themeColor="text1"/>
        </w:rPr>
        <w:t>It is a common RAN4 understanding that L3 measurements requirements impact for option B-1-1 [and option B-1-2] is not explicitly included in the WI objectives. Whether to support intra-frequency measurement without gap when CD-SSB is outside active BWP is up to RAN decision.</w:t>
      </w:r>
    </w:p>
    <w:p w14:paraId="5853E5F3" w14:textId="63F37D0C" w:rsidR="00BD2037" w:rsidRPr="00F53DDB" w:rsidRDefault="00BD2037" w:rsidP="00BD2037">
      <w:pPr>
        <w:pStyle w:val="a3"/>
        <w:numPr>
          <w:ilvl w:val="0"/>
          <w:numId w:val="34"/>
        </w:numPr>
        <w:ind w:left="720"/>
        <w:rPr>
          <w:rFonts w:ascii="Arial" w:hAnsi="Arial" w:cs="Arial"/>
          <w:color w:val="000000" w:themeColor="text1"/>
        </w:rPr>
      </w:pPr>
      <w:r w:rsidRPr="00F53DDB">
        <w:rPr>
          <w:rFonts w:ascii="Arial" w:hAnsi="Arial" w:cs="Arial"/>
          <w:color w:val="000000" w:themeColor="text1"/>
        </w:rPr>
        <w:t>RAN4 work will focus on enabling L1 measurements for option B-1-1 [and option B-1-2] in Q2’2023.</w:t>
      </w:r>
    </w:p>
    <w:p w14:paraId="5191780A" w14:textId="02CB19E7" w:rsidR="00BD2037" w:rsidRPr="00F53DDB" w:rsidRDefault="00BD2037" w:rsidP="00BD2037">
      <w:pPr>
        <w:rPr>
          <w:rFonts w:ascii="Arial" w:hAnsi="Arial" w:cs="Arial"/>
          <w:color w:val="000000" w:themeColor="text1"/>
          <w:lang w:val="en-US"/>
        </w:rPr>
      </w:pPr>
      <w:r w:rsidRPr="00F53DDB">
        <w:rPr>
          <w:rFonts w:ascii="Arial" w:hAnsi="Arial" w:cs="Arial"/>
          <w:color w:val="000000" w:themeColor="text1"/>
          <w:lang w:val="en-US"/>
        </w:rPr>
        <w:t>For option C,</w:t>
      </w:r>
    </w:p>
    <w:p w14:paraId="0434AC51" w14:textId="77777777" w:rsidR="00BD2037" w:rsidRPr="00F53DDB" w:rsidRDefault="00BD2037" w:rsidP="00BD2037">
      <w:pPr>
        <w:pStyle w:val="a3"/>
        <w:numPr>
          <w:ilvl w:val="0"/>
          <w:numId w:val="34"/>
        </w:numPr>
        <w:rPr>
          <w:rFonts w:ascii="Arial" w:hAnsi="Arial" w:cs="Arial"/>
          <w:color w:val="000000" w:themeColor="text1"/>
        </w:rPr>
      </w:pPr>
      <w:r w:rsidRPr="00F53DDB">
        <w:rPr>
          <w:rFonts w:ascii="Arial" w:hAnsi="Arial" w:cs="Arial"/>
          <w:color w:val="000000" w:themeColor="text1"/>
        </w:rPr>
        <w:t>It is a common RAN4 understanding that support of L3 measurements based on NCD-SSB for Option C can be beneficial, but it is not explicitly included in the WI objectives. Whether to support L3 measurements based on NCD-SSB is up to RAN decision.</w:t>
      </w:r>
    </w:p>
    <w:p w14:paraId="73C34530" w14:textId="77777777" w:rsidR="00BD2037" w:rsidRPr="00F53DDB" w:rsidRDefault="00BD2037" w:rsidP="00BD2037">
      <w:pPr>
        <w:pStyle w:val="a3"/>
        <w:numPr>
          <w:ilvl w:val="0"/>
          <w:numId w:val="34"/>
        </w:numPr>
        <w:rPr>
          <w:rFonts w:ascii="Arial" w:hAnsi="Arial" w:cs="Arial"/>
          <w:color w:val="000000" w:themeColor="text1"/>
        </w:rPr>
      </w:pPr>
      <w:r w:rsidRPr="00F53DDB">
        <w:rPr>
          <w:rFonts w:ascii="Arial" w:hAnsi="Arial" w:cs="Arial"/>
          <w:color w:val="000000" w:themeColor="text1"/>
        </w:rPr>
        <w:t>RAN4 work will focus on enabling L1 measurements based on NCD-SSB in Q2’2023.</w:t>
      </w:r>
    </w:p>
    <w:p w14:paraId="70FC1DEB" w14:textId="77777777" w:rsidR="004D488B" w:rsidRDefault="004D488B"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6B26E8C8"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r w:rsidR="00BD2037">
        <w:rPr>
          <w:rFonts w:ascii="Arial" w:hAnsi="Arial" w:cs="Arial"/>
          <w:b/>
        </w:rPr>
        <w:t>, RAN1 and RAN2</w:t>
      </w:r>
    </w:p>
    <w:p w14:paraId="29042E0A" w14:textId="5E55C6DC"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00BD2037">
        <w:rPr>
          <w:rFonts w:ascii="Arial" w:hAnsi="Arial" w:cs="Arial"/>
        </w:rPr>
        <w:t>, RAN1 and RAN2</w:t>
      </w:r>
      <w:r w:rsidRPr="001D01FF">
        <w:rPr>
          <w:rFonts w:ascii="Arial" w:hAnsi="Arial" w:cs="Arial"/>
        </w:rPr>
        <w:t xml:space="preserve"> to take </w:t>
      </w:r>
      <w:r w:rsidR="00BD2037">
        <w:rPr>
          <w:rFonts w:ascii="Arial" w:hAnsi="Arial" w:cs="Arial"/>
        </w:rPr>
        <w:t>into consideration</w:t>
      </w:r>
      <w:r w:rsidR="00BD2037" w:rsidRPr="001D01FF">
        <w:rPr>
          <w:rFonts w:ascii="Arial" w:hAnsi="Arial" w:cs="Arial"/>
        </w:rPr>
        <w:t xml:space="preserve"> </w:t>
      </w:r>
      <w:r w:rsidRPr="001D01FF">
        <w:rPr>
          <w:rFonts w:ascii="Arial" w:hAnsi="Arial" w:cs="Arial"/>
        </w:rPr>
        <w:t>the</w:t>
      </w:r>
      <w:r>
        <w:rPr>
          <w:rFonts w:ascii="Arial" w:hAnsi="Arial" w:cs="Arial"/>
        </w:rPr>
        <w:t xml:space="preserve"> </w:t>
      </w:r>
      <w:r w:rsidR="00B12708">
        <w:rPr>
          <w:rFonts w:ascii="Arial" w:hAnsi="Arial" w:cs="Arial"/>
        </w:rPr>
        <w:t xml:space="preserve">RAN4 </w:t>
      </w:r>
      <w:r w:rsidR="00BD2037">
        <w:rPr>
          <w:rFonts w:ascii="Arial" w:hAnsi="Arial" w:cs="Arial"/>
        </w:rPr>
        <w:t>agreements on L3 measurements</w:t>
      </w:r>
      <w:r w:rsidR="00B12708">
        <w:rPr>
          <w:rFonts w:ascii="Arial" w:hAnsi="Arial" w:cs="Arial"/>
        </w:rPr>
        <w:t xml:space="preserve"> for</w:t>
      </w:r>
      <w:r w:rsidR="00BD2037">
        <w:rPr>
          <w:rFonts w:ascii="Arial" w:hAnsi="Arial" w:cs="Arial"/>
        </w:rPr>
        <w:t xml:space="preserve"> the</w:t>
      </w:r>
      <w:r w:rsidR="00B12708">
        <w:rPr>
          <w:rFonts w:ascii="Arial" w:hAnsi="Arial" w:cs="Arial"/>
        </w:rPr>
        <w:t xml:space="preserve"> options for BWP operation without restriction</w:t>
      </w:r>
      <w:r w:rsidRPr="001D01FF">
        <w:rPr>
          <w:rFonts w:ascii="Arial" w:hAnsi="Arial" w:cs="Arial"/>
        </w:rPr>
        <w:t>.</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347CEC5E" w:rsidR="00510913" w:rsidRPr="00B12708" w:rsidRDefault="00510913" w:rsidP="00016F77">
      <w:pPr>
        <w:pStyle w:val="a3"/>
        <w:widowControl w:val="0"/>
        <w:numPr>
          <w:ilvl w:val="0"/>
          <w:numId w:val="29"/>
        </w:numPr>
        <w:autoSpaceDN w:val="0"/>
        <w:adjustRightInd w:val="0"/>
        <w:jc w:val="both"/>
        <w:rPr>
          <w:rFonts w:ascii="Arial" w:hAnsi="Arial" w:cs="Arial"/>
          <w:lang w:eastAsia="ja-JP"/>
        </w:rPr>
      </w:pP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99DB53D" w14:textId="4C3E463E" w:rsidR="006C216F" w:rsidRPr="00763BCC" w:rsidRDefault="006C216F" w:rsidP="006C216F">
      <w:pPr>
        <w:spacing w:before="240" w:after="0"/>
        <w:rPr>
          <w:rFonts w:ascii="Arial" w:hAnsi="Arial" w:cs="Arial"/>
        </w:rPr>
      </w:pPr>
      <w:r w:rsidRPr="00763BCC">
        <w:rPr>
          <w:rFonts w:ascii="Arial" w:hAnsi="Arial" w:cs="Arial"/>
        </w:rPr>
        <w:t>TSG-RAN4 Meeting #10</w:t>
      </w:r>
      <w:r w:rsidR="00CC4124">
        <w:rPr>
          <w:rFonts w:ascii="Arial" w:hAnsi="Arial" w:cs="Arial"/>
        </w:rPr>
        <w:t>7</w:t>
      </w:r>
      <w:r w:rsidRPr="00430C78">
        <w:rPr>
          <w:rFonts w:ascii="Arial" w:hAnsi="Arial" w:cs="Arial"/>
        </w:rPr>
        <w:tab/>
      </w:r>
      <w:r w:rsidRPr="00430C78">
        <w:rPr>
          <w:rFonts w:ascii="Arial" w:hAnsi="Arial" w:cs="Arial"/>
        </w:rPr>
        <w:tab/>
      </w:r>
      <w:r>
        <w:rPr>
          <w:rFonts w:ascii="Arial" w:hAnsi="Arial" w:cs="Arial"/>
        </w:rPr>
        <w:tab/>
      </w:r>
      <w:r w:rsidR="00CC4124">
        <w:rPr>
          <w:rFonts w:ascii="Arial" w:hAnsi="Arial" w:cs="Arial"/>
        </w:rPr>
        <w:t>May</w:t>
      </w:r>
      <w:r w:rsidRPr="00763BCC">
        <w:rPr>
          <w:rFonts w:ascii="Arial" w:hAnsi="Arial" w:cs="Arial"/>
        </w:rPr>
        <w:t xml:space="preserve"> 2</w:t>
      </w:r>
      <w:r w:rsidR="00CC4124">
        <w:rPr>
          <w:rFonts w:ascii="Arial" w:hAnsi="Arial" w:cs="Arial"/>
        </w:rPr>
        <w:t>2</w:t>
      </w:r>
      <w:r w:rsidRPr="00763BCC">
        <w:rPr>
          <w:rFonts w:ascii="Arial" w:hAnsi="Arial" w:cs="Arial"/>
        </w:rPr>
        <w:t xml:space="preserve"> – M</w:t>
      </w:r>
      <w:r w:rsidR="00CC4124">
        <w:rPr>
          <w:rFonts w:ascii="Arial" w:hAnsi="Arial" w:cs="Arial"/>
        </w:rPr>
        <w:t>ay</w:t>
      </w:r>
      <w:r w:rsidRPr="00763BCC">
        <w:rPr>
          <w:rFonts w:ascii="Arial" w:hAnsi="Arial" w:cs="Arial"/>
        </w:rPr>
        <w:t xml:space="preserve"> </w:t>
      </w:r>
      <w:r w:rsidR="00CC4124">
        <w:rPr>
          <w:rFonts w:ascii="Arial" w:hAnsi="Arial" w:cs="Arial"/>
        </w:rPr>
        <w:t>26</w:t>
      </w:r>
      <w:r>
        <w:rPr>
          <w:rFonts w:ascii="Arial" w:hAnsi="Arial" w:cs="Arial"/>
        </w:rPr>
        <w:t>, 2023</w:t>
      </w:r>
      <w:r w:rsidRPr="00763BCC">
        <w:rPr>
          <w:rFonts w:ascii="Arial" w:hAnsi="Arial" w:cs="Arial"/>
        </w:rPr>
        <w:tab/>
      </w:r>
      <w:r w:rsidR="00CC4124" w:rsidRPr="00CC4124">
        <w:rPr>
          <w:rFonts w:ascii="Arial" w:hAnsi="Arial" w:cs="Arial"/>
        </w:rPr>
        <w:t>Incheon, KR</w:t>
      </w:r>
    </w:p>
    <w:p w14:paraId="523E9BEF" w14:textId="5C9E3D2A" w:rsidR="006C216F" w:rsidRPr="00763BCC" w:rsidRDefault="006C216F" w:rsidP="006C216F">
      <w:pPr>
        <w:spacing w:before="240" w:after="0"/>
        <w:rPr>
          <w:szCs w:val="22"/>
        </w:rPr>
      </w:pPr>
      <w:r w:rsidRPr="00763BCC">
        <w:rPr>
          <w:rFonts w:ascii="Arial" w:hAnsi="Arial" w:cs="Arial"/>
        </w:rPr>
        <w:t>TSG-RAN4 Meeting #10</w:t>
      </w:r>
      <w:r w:rsidR="00CC4E24">
        <w:rPr>
          <w:rFonts w:ascii="Arial" w:hAnsi="Arial" w:cs="Arial"/>
        </w:rPr>
        <w:t>8</w:t>
      </w:r>
      <w:r w:rsidRPr="00430C78">
        <w:rPr>
          <w:rFonts w:ascii="Arial" w:hAnsi="Arial" w:cs="Arial"/>
        </w:rPr>
        <w:tab/>
      </w:r>
      <w:r w:rsidRPr="00430C78">
        <w:rPr>
          <w:rFonts w:ascii="Arial" w:hAnsi="Arial" w:cs="Arial"/>
        </w:rPr>
        <w:tab/>
      </w:r>
      <w:r w:rsidR="00CC4E24">
        <w:rPr>
          <w:rFonts w:ascii="Arial" w:hAnsi="Arial" w:cs="Arial"/>
        </w:rPr>
        <w:tab/>
        <w:t>Aug</w:t>
      </w:r>
      <w:r w:rsidRPr="00763BCC">
        <w:rPr>
          <w:rFonts w:ascii="Arial" w:hAnsi="Arial" w:cs="Arial"/>
        </w:rPr>
        <w:t xml:space="preserve">. </w:t>
      </w:r>
      <w:r w:rsidR="00CC4E24">
        <w:rPr>
          <w:rFonts w:ascii="Arial" w:hAnsi="Arial" w:cs="Arial"/>
        </w:rPr>
        <w:t>21</w:t>
      </w:r>
      <w:r w:rsidRPr="00763BCC">
        <w:rPr>
          <w:rFonts w:ascii="Arial" w:hAnsi="Arial" w:cs="Arial"/>
        </w:rPr>
        <w:t xml:space="preserve"> – A</w:t>
      </w:r>
      <w:r w:rsidR="00CC4E24">
        <w:rPr>
          <w:rFonts w:ascii="Arial" w:hAnsi="Arial" w:cs="Arial"/>
        </w:rPr>
        <w:t>ug</w:t>
      </w:r>
      <w:r w:rsidRPr="00763BCC">
        <w:rPr>
          <w:rFonts w:ascii="Arial" w:hAnsi="Arial" w:cs="Arial"/>
        </w:rPr>
        <w:t>. 2</w:t>
      </w:r>
      <w:r w:rsidR="00CC4E24">
        <w:rPr>
          <w:rFonts w:ascii="Arial" w:hAnsi="Arial" w:cs="Arial"/>
        </w:rPr>
        <w:t>5</w:t>
      </w:r>
      <w:r>
        <w:rPr>
          <w:rFonts w:ascii="Arial" w:hAnsi="Arial" w:cs="Arial"/>
        </w:rPr>
        <w:t>, 2023</w:t>
      </w:r>
      <w:r w:rsidRPr="00763BCC">
        <w:rPr>
          <w:rFonts w:ascii="Arial" w:hAnsi="Arial" w:cs="Arial"/>
        </w:rPr>
        <w:tab/>
      </w:r>
      <w:r w:rsidR="00CC4E24" w:rsidRPr="00CC4E24">
        <w:rPr>
          <w:rFonts w:ascii="Arial" w:hAnsi="Arial" w:cs="Arial"/>
        </w:rPr>
        <w:t>Toulouse, FR</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E356" w14:textId="77777777" w:rsidR="002912A6" w:rsidRDefault="002912A6">
      <w:pPr>
        <w:spacing w:after="0"/>
      </w:pPr>
      <w:r>
        <w:separator/>
      </w:r>
    </w:p>
  </w:endnote>
  <w:endnote w:type="continuationSeparator" w:id="0">
    <w:p w14:paraId="64ED26F0" w14:textId="77777777" w:rsidR="002912A6" w:rsidRDefault="00291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23C4" w14:textId="77777777" w:rsidR="002912A6" w:rsidRDefault="002912A6">
      <w:pPr>
        <w:spacing w:after="0"/>
      </w:pPr>
      <w:r>
        <w:separator/>
      </w:r>
    </w:p>
  </w:footnote>
  <w:footnote w:type="continuationSeparator" w:id="0">
    <w:p w14:paraId="14EB90CC" w14:textId="77777777" w:rsidR="002912A6" w:rsidRDefault="00291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87393171">
    <w:abstractNumId w:val="0"/>
  </w:num>
  <w:num w:numId="2" w16cid:durableId="1617055062">
    <w:abstractNumId w:val="1"/>
  </w:num>
  <w:num w:numId="3" w16cid:durableId="538013819">
    <w:abstractNumId w:val="2"/>
  </w:num>
  <w:num w:numId="4" w16cid:durableId="1291202335">
    <w:abstractNumId w:val="3"/>
  </w:num>
  <w:num w:numId="5" w16cid:durableId="1171947087">
    <w:abstractNumId w:val="4"/>
  </w:num>
  <w:num w:numId="6" w16cid:durableId="1875536778">
    <w:abstractNumId w:val="5"/>
  </w:num>
  <w:num w:numId="7" w16cid:durableId="724066888">
    <w:abstractNumId w:val="6"/>
  </w:num>
  <w:num w:numId="8" w16cid:durableId="494228799">
    <w:abstractNumId w:val="7"/>
  </w:num>
  <w:num w:numId="9" w16cid:durableId="1220899914">
    <w:abstractNumId w:val="8"/>
  </w:num>
  <w:num w:numId="10" w16cid:durableId="954022929">
    <w:abstractNumId w:val="9"/>
  </w:num>
  <w:num w:numId="11" w16cid:durableId="1246458581">
    <w:abstractNumId w:val="10"/>
  </w:num>
  <w:num w:numId="12" w16cid:durableId="1877228197">
    <w:abstractNumId w:val="11"/>
  </w:num>
  <w:num w:numId="13" w16cid:durableId="1499226288">
    <w:abstractNumId w:val="12"/>
  </w:num>
  <w:num w:numId="14" w16cid:durableId="614487788">
    <w:abstractNumId w:val="13"/>
  </w:num>
  <w:num w:numId="15" w16cid:durableId="1520268555">
    <w:abstractNumId w:val="14"/>
  </w:num>
  <w:num w:numId="16" w16cid:durableId="587008469">
    <w:abstractNumId w:val="15"/>
  </w:num>
  <w:num w:numId="17" w16cid:durableId="486361888">
    <w:abstractNumId w:val="16"/>
  </w:num>
  <w:num w:numId="18" w16cid:durableId="592474793">
    <w:abstractNumId w:val="17"/>
  </w:num>
  <w:num w:numId="19" w16cid:durableId="1565216379">
    <w:abstractNumId w:val="18"/>
  </w:num>
  <w:num w:numId="20" w16cid:durableId="403576073">
    <w:abstractNumId w:val="28"/>
  </w:num>
  <w:num w:numId="21" w16cid:durableId="1940064776">
    <w:abstractNumId w:val="34"/>
  </w:num>
  <w:num w:numId="22" w16cid:durableId="2074619463">
    <w:abstractNumId w:val="30"/>
  </w:num>
  <w:num w:numId="23" w16cid:durableId="1500388192">
    <w:abstractNumId w:val="26"/>
  </w:num>
  <w:num w:numId="24" w16cid:durableId="124587946">
    <w:abstractNumId w:val="39"/>
  </w:num>
  <w:num w:numId="25" w16cid:durableId="562444646">
    <w:abstractNumId w:val="21"/>
  </w:num>
  <w:num w:numId="26" w16cid:durableId="1412432212">
    <w:abstractNumId w:val="29"/>
  </w:num>
  <w:num w:numId="27" w16cid:durableId="2103599567">
    <w:abstractNumId w:val="23"/>
  </w:num>
  <w:num w:numId="28" w16cid:durableId="1833912095">
    <w:abstractNumId w:val="22"/>
  </w:num>
  <w:num w:numId="29" w16cid:durableId="2103722249">
    <w:abstractNumId w:val="38"/>
  </w:num>
  <w:num w:numId="30" w16cid:durableId="1485077912">
    <w:abstractNumId w:val="35"/>
  </w:num>
  <w:num w:numId="31" w16cid:durableId="1759594619">
    <w:abstractNumId w:val="36"/>
  </w:num>
  <w:num w:numId="32" w16cid:durableId="1493449228">
    <w:abstractNumId w:val="32"/>
  </w:num>
  <w:num w:numId="33" w16cid:durableId="222495522">
    <w:abstractNumId w:val="28"/>
  </w:num>
  <w:num w:numId="34" w16cid:durableId="619268773">
    <w:abstractNumId w:val="31"/>
  </w:num>
  <w:num w:numId="35" w16cid:durableId="27680150">
    <w:abstractNumId w:val="27"/>
  </w:num>
  <w:num w:numId="36" w16cid:durableId="874149373">
    <w:abstractNumId w:val="25"/>
  </w:num>
  <w:num w:numId="37" w16cid:durableId="279532280">
    <w:abstractNumId w:val="24"/>
  </w:num>
  <w:num w:numId="38" w16cid:durableId="620117156">
    <w:abstractNumId w:val="37"/>
  </w:num>
  <w:num w:numId="39" w16cid:durableId="285739462">
    <w:abstractNumId w:val="33"/>
  </w:num>
  <w:num w:numId="40" w16cid:durableId="1488353422">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F5E"/>
    <w:rsid w:val="002D6371"/>
    <w:rsid w:val="002E0746"/>
    <w:rsid w:val="002E1075"/>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94751-C0C5-42D6-ACBA-8179211F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1119</TotalTime>
  <Pages>2</Pages>
  <Words>305</Words>
  <Characters>1742</Characters>
  <Application>Microsoft Office Word</Application>
  <DocSecurity>0</DocSecurity>
  <Lines>14</Lines>
  <Paragraphs>4</Paragraphs>
  <ScaleCrop>false</ScaleCrop>
  <Company>Tom</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Qian Yang</cp:lastModifiedBy>
  <cp:revision>133</cp:revision>
  <cp:lastPrinted>1995-11-21T09:41:00Z</cp:lastPrinted>
  <dcterms:created xsi:type="dcterms:W3CDTF">2022-04-14T02:39:00Z</dcterms:created>
  <dcterms:modified xsi:type="dcterms:W3CDTF">2023-04-24T03:17:00Z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